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ED0B3D" w:rsidRDefault="00ED0B3D" w14:paraId="117A4444" w14:textId="77777777"/>
    <w:p w:rsidR="0081126C" w:rsidP="0081126C" w:rsidRDefault="0081126C" w14:paraId="1A99A1B3" w14:textId="77777777">
      <w:pPr>
        <w:pStyle w:val="Heading5"/>
        <w:jc w:val="left"/>
      </w:pPr>
    </w:p>
    <w:p w:rsidR="0026561E" w:rsidP="0081126C" w:rsidRDefault="0026561E" w14:paraId="12DCFDF6" w14:textId="77777777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 wp14:anchorId="614ADBE2" wp14:editId="0FE269DC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Pr="0081126C" w:rsidR="0081126C" w:rsidP="0081126C" w:rsidRDefault="0081126C" w14:paraId="4307871B" w14:textId="77777777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:rsidR="0081126C" w:rsidP="0081126C" w:rsidRDefault="0081126C" w14:paraId="12D6EE41" w14:textId="77777777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:rsidTr="7E42682B" w14:paraId="11FD6384" w14:textId="77777777">
        <w:tc>
          <w:tcPr>
            <w:tcW w:w="2671" w:type="dxa"/>
            <w:tcMar/>
          </w:tcPr>
          <w:p w:rsidR="001E1FF0" w:rsidP="007C61E1" w:rsidRDefault="001E1FF0" w14:paraId="5A7EE61D" w14:textId="77777777">
            <w:pPr>
              <w:jc w:val="both"/>
              <w:rPr>
                <w:b/>
                <w:snapToGrid w:val="0"/>
                <w:szCs w:val="22"/>
              </w:rPr>
            </w:pPr>
          </w:p>
          <w:p w:rsidR="0026561E" w:rsidP="007C61E1" w:rsidRDefault="0026561E" w14:paraId="514ED0B5" w14:textId="77777777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:rsidRPr="005A2375" w:rsidR="001E1FF0" w:rsidP="007C61E1" w:rsidRDefault="001E1FF0" w14:paraId="57A9985A" w14:textId="77777777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  <w:tcMar/>
          </w:tcPr>
          <w:p w:rsidR="00661CEA" w:rsidP="00661CEA" w:rsidRDefault="00661CEA" w14:paraId="2046A46A" w14:textId="77777777">
            <w:pPr>
              <w:jc w:val="both"/>
              <w:rPr>
                <w:b/>
                <w:snapToGrid w:val="0"/>
                <w:szCs w:val="22"/>
              </w:rPr>
            </w:pPr>
          </w:p>
          <w:p w:rsidRPr="005A2375" w:rsidR="001E1FF0" w:rsidP="7E42682B" w:rsidRDefault="0019432B" w14:paraId="511E49AD" w14:textId="7675654D">
            <w:pPr>
              <w:jc w:val="both"/>
              <w:rPr>
                <w:b w:val="1"/>
                <w:bCs w:val="1"/>
                <w:snapToGrid w:val="0"/>
              </w:rPr>
            </w:pPr>
            <w:r w:rsidRPr="7E42682B" w:rsidR="7A9EB312">
              <w:rPr>
                <w:b w:val="1"/>
                <w:bCs w:val="1"/>
              </w:rPr>
              <w:t xml:space="preserve">Procurement </w:t>
            </w:r>
            <w:r w:rsidRPr="7E42682B" w:rsidR="6408BE38">
              <w:rPr>
                <w:b w:val="1"/>
                <w:bCs w:val="1"/>
              </w:rPr>
              <w:t>&amp; Logistics: Systems Implementation Lead</w:t>
            </w:r>
            <w:r w:rsidRPr="7E42682B" w:rsidR="7A9EB312">
              <w:rPr>
                <w:b w:val="1"/>
                <w:bCs w:val="1"/>
              </w:rPr>
              <w:t xml:space="preserve"> </w:t>
            </w:r>
          </w:p>
        </w:tc>
      </w:tr>
    </w:tbl>
    <w:p w:rsidR="00584CD3" w:rsidP="007C61E1" w:rsidRDefault="00584CD3" w14:paraId="40DF877C" w14:textId="77777777">
      <w:pPr>
        <w:ind w:left="-720"/>
        <w:jc w:val="both"/>
        <w:rPr>
          <w:bCs/>
          <w:snapToGrid w:val="0"/>
        </w:rPr>
      </w:pPr>
    </w:p>
    <w:p w:rsidR="0026561E" w:rsidP="007C61E1" w:rsidRDefault="0081126C" w14:paraId="5A5D734A" w14:textId="77777777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Pr="00661CEA" w:rsidR="0026561E">
        <w:rPr>
          <w:snapToGrid w:val="0"/>
        </w:rPr>
        <w:t xml:space="preserve">NB – Any criteria in the “Essential” box must apply to all candidates. </w:t>
      </w:r>
      <w:r w:rsidRPr="00661CEA" w:rsid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Pr="00661CEA" w:rsidR="00661CEA">
        <w:rPr>
          <w:snapToGrid w:val="0"/>
        </w:rPr>
        <w:t>n Process (SP)</w:t>
      </w:r>
    </w:p>
    <w:p w:rsidR="00AC4CEC" w:rsidP="0026561E" w:rsidRDefault="00AC4CEC" w14:paraId="4E1CD684" w14:textId="77777777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:rsidTr="7E42682B" w14:paraId="59C951D2" w14:textId="77777777">
        <w:trPr>
          <w:tblHeader/>
        </w:trPr>
        <w:tc>
          <w:tcPr>
            <w:tcW w:w="606" w:type="pct"/>
            <w:shd w:val="clear" w:color="auto" w:fill="D9D9D9" w:themeFill="background1" w:themeFillShade="D9"/>
            <w:tcMar/>
            <w:vAlign w:val="center"/>
          </w:tcPr>
          <w:p w:rsidRPr="007C61E1" w:rsidR="005B11FD" w:rsidP="00584CD3" w:rsidRDefault="005B11FD" w14:paraId="435E70BA" w14:textId="7777777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 w:themeFill="background1" w:themeFillShade="D9"/>
            <w:tcMar/>
            <w:vAlign w:val="center"/>
          </w:tcPr>
          <w:p w:rsidRPr="007C61E1" w:rsidR="009B056A" w:rsidP="00661CEA" w:rsidRDefault="005B11FD" w14:paraId="19176331" w14:textId="77777777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 w:themeFill="background1" w:themeFillShade="D9"/>
            <w:tcMar/>
            <w:vAlign w:val="center"/>
          </w:tcPr>
          <w:p w:rsidR="005B11FD" w:rsidP="00584CD3" w:rsidRDefault="005B11FD" w14:paraId="31451D8D" w14:textId="77777777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:rsidRPr="007C61E1" w:rsidR="001E1FF0" w:rsidP="00584CD3" w:rsidRDefault="001E1FF0" w14:paraId="438B8064" w14:textId="77777777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:rsidTr="7E42682B" w14:paraId="4FFE5678" w14:textId="77777777">
        <w:trPr>
          <w:tblHeader/>
        </w:trPr>
        <w:tc>
          <w:tcPr>
            <w:tcW w:w="606" w:type="pct"/>
            <w:shd w:val="clear" w:color="auto" w:fill="D9D9D9" w:themeFill="background1" w:themeFillShade="D9"/>
            <w:tcMar/>
            <w:vAlign w:val="center"/>
          </w:tcPr>
          <w:p w:rsidRPr="007C61E1" w:rsidR="005B11FD" w:rsidP="00584CD3" w:rsidRDefault="005B11FD" w14:paraId="1B54C8CC" w14:textId="7777777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 w:themeFill="background1" w:themeFillShade="D9"/>
            <w:tcMar/>
            <w:vAlign w:val="center"/>
          </w:tcPr>
          <w:p w:rsidRPr="00661CEA" w:rsidR="005B11FD" w:rsidP="00584CD3" w:rsidRDefault="005B11FD" w14:paraId="1EA7F5FB" w14:textId="77777777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 w:themeFill="background1" w:themeFillShade="D9"/>
            <w:tcMar/>
            <w:vAlign w:val="center"/>
          </w:tcPr>
          <w:p w:rsidRPr="00661CEA" w:rsidR="005B11FD" w:rsidP="00584CD3" w:rsidRDefault="00661CEA" w14:paraId="2C9456AE" w14:textId="77777777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 w:themeFill="background1" w:themeFillShade="D9"/>
            <w:tcMar/>
            <w:vAlign w:val="center"/>
          </w:tcPr>
          <w:p w:rsidR="005B11FD" w:rsidP="00584CD3" w:rsidRDefault="00AC4CEC" w14:paraId="51CE2967" w14:textId="77777777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:rsidRPr="00661CEA" w:rsidR="001E1FF0" w:rsidP="00584CD3" w:rsidRDefault="001E1FF0" w14:paraId="6D17263D" w14:textId="77777777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 w:themeFill="background1" w:themeFillShade="D9"/>
            <w:tcMar/>
            <w:vAlign w:val="center"/>
          </w:tcPr>
          <w:p w:rsidRPr="00661CEA" w:rsidR="005B11FD" w:rsidP="00584CD3" w:rsidRDefault="00661CEA" w14:paraId="2C22D97D" w14:textId="77777777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:rsidTr="7E42682B" w14:paraId="1A9DE3D8" w14:textId="77777777">
        <w:tc>
          <w:tcPr>
            <w:tcW w:w="606" w:type="pct"/>
            <w:tcMar/>
          </w:tcPr>
          <w:p w:rsidR="001E1FF0" w:rsidP="00584CD3" w:rsidRDefault="001E1FF0" w14:paraId="6B480D10" w14:textId="77777777">
            <w:pPr>
              <w:rPr>
                <w:b/>
                <w:snapToGrid w:val="0"/>
              </w:rPr>
            </w:pPr>
          </w:p>
          <w:p w:rsidR="005B11FD" w:rsidP="00584CD3" w:rsidRDefault="005B11FD" w14:paraId="462A05FD" w14:textId="77777777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:rsidRPr="0081126C" w:rsidR="001E1FF0" w:rsidP="00584CD3" w:rsidRDefault="001E1FF0" w14:paraId="55349965" w14:textId="77777777">
            <w:pPr>
              <w:rPr>
                <w:b/>
                <w:snapToGrid w:val="0"/>
              </w:rPr>
            </w:pPr>
          </w:p>
        </w:tc>
        <w:tc>
          <w:tcPr>
            <w:tcW w:w="1714" w:type="pct"/>
            <w:tcMar/>
          </w:tcPr>
          <w:p w:rsidR="005B11FD" w:rsidP="00AC4CEC" w:rsidRDefault="005B11FD" w14:paraId="5DED9367" w14:textId="77777777">
            <w:pPr>
              <w:pStyle w:val="ListParagraph"/>
              <w:ind w:left="360"/>
              <w:rPr>
                <w:snapToGrid w:val="0"/>
              </w:rPr>
            </w:pPr>
          </w:p>
          <w:p w:rsidR="458C92EA" w:rsidP="7E42682B" w:rsidRDefault="458C92EA" w14:paraId="12D54232" w14:textId="12C9B33D">
            <w:pPr>
              <w:numPr>
                <w:ilvl w:val="0"/>
                <w:numId w:val="17"/>
              </w:numPr>
              <w:spacing/>
              <w:contextualSpacing/>
              <w:rPr>
                <w:color w:val="000000" w:themeColor="text1" w:themeTint="FF" w:themeShade="FF"/>
                <w:lang w:val="en-US"/>
              </w:rPr>
            </w:pPr>
            <w:r w:rsidRPr="7E42682B" w:rsidR="458C92EA">
              <w:rPr>
                <w:color w:val="000000" w:themeColor="text1" w:themeTint="FF" w:themeShade="FF"/>
                <w:lang w:val="en-US"/>
              </w:rPr>
              <w:t>R</w:t>
            </w:r>
            <w:r w:rsidRPr="7E42682B" w:rsidR="3EA417DE">
              <w:rPr>
                <w:color w:val="000000" w:themeColor="text1" w:themeTint="FF" w:themeShade="FF"/>
                <w:lang w:val="en-US"/>
              </w:rPr>
              <w:t>elevant qualification/experience</w:t>
            </w:r>
            <w:r w:rsidRPr="7E42682B" w:rsidR="0D204B0D">
              <w:rPr>
                <w:color w:val="000000" w:themeColor="text1" w:themeTint="FF" w:themeShade="FF"/>
                <w:lang w:val="en-US"/>
              </w:rPr>
              <w:t xml:space="preserve"> in either</w:t>
            </w:r>
            <w:r w:rsidRPr="7E42682B" w:rsidR="2C48B30A">
              <w:rPr>
                <w:color w:val="000000" w:themeColor="text1" w:themeTint="FF" w:themeShade="FF"/>
                <w:lang w:val="en-US"/>
              </w:rPr>
              <w:t>;</w:t>
            </w:r>
          </w:p>
          <w:p w:rsidR="0D204B0D" w:rsidP="7E42682B" w:rsidRDefault="0D204B0D" w14:paraId="7D82161B" w14:textId="6CF4007C">
            <w:pPr>
              <w:numPr>
                <w:ilvl w:val="0"/>
                <w:numId w:val="17"/>
              </w:numPr>
              <w:spacing/>
              <w:contextualSpacing/>
              <w:rPr>
                <w:color w:val="000000" w:themeColor="text1" w:themeTint="FF" w:themeShade="FF"/>
                <w:lang w:val="en-US"/>
              </w:rPr>
            </w:pPr>
            <w:r w:rsidRPr="7E42682B" w:rsidR="0D204B0D">
              <w:rPr>
                <w:color w:val="000000" w:themeColor="text1" w:themeTint="FF" w:themeShade="FF"/>
                <w:lang w:val="en-US"/>
              </w:rPr>
              <w:t xml:space="preserve">Procurement </w:t>
            </w:r>
            <w:r w:rsidRPr="7E42682B" w:rsidR="50D459AA">
              <w:rPr>
                <w:color w:val="000000" w:themeColor="text1" w:themeTint="FF" w:themeShade="FF"/>
                <w:lang w:val="en-US"/>
              </w:rPr>
              <w:t>/</w:t>
            </w:r>
            <w:r w:rsidRPr="7E42682B" w:rsidR="0D204B0D">
              <w:rPr>
                <w:color w:val="000000" w:themeColor="text1" w:themeTint="FF" w:themeShade="FF"/>
                <w:lang w:val="en-US"/>
              </w:rPr>
              <w:t xml:space="preserve"> Logistics </w:t>
            </w:r>
          </w:p>
          <w:p w:rsidR="059B4612" w:rsidP="7E42682B" w:rsidRDefault="059B4612" w14:paraId="427BE676" w14:textId="798735ED">
            <w:pPr>
              <w:numPr>
                <w:ilvl w:val="0"/>
                <w:numId w:val="17"/>
              </w:numPr>
              <w:spacing/>
              <w:contextualSpacing/>
              <w:rPr>
                <w:color w:val="000000" w:themeColor="text1" w:themeTint="FF" w:themeShade="FF"/>
                <w:lang w:val="en-US"/>
              </w:rPr>
            </w:pPr>
            <w:r w:rsidRPr="7E42682B" w:rsidR="059B4612">
              <w:rPr>
                <w:color w:val="000000" w:themeColor="text1" w:themeTint="FF" w:themeShade="FF"/>
                <w:lang w:val="en-US"/>
              </w:rPr>
              <w:t>Training &amp; Development</w:t>
            </w:r>
          </w:p>
          <w:p w:rsidR="68558B67" w:rsidP="7E42682B" w:rsidRDefault="68558B67" w14:paraId="18517F16" w14:textId="44BE2EC0">
            <w:pPr>
              <w:numPr>
                <w:ilvl w:val="0"/>
                <w:numId w:val="17"/>
              </w:numPr>
              <w:spacing/>
              <w:contextualSpacing/>
              <w:rPr>
                <w:color w:val="000000" w:themeColor="text1" w:themeTint="FF" w:themeShade="FF"/>
                <w:lang w:val="en-US"/>
              </w:rPr>
            </w:pPr>
            <w:r w:rsidRPr="7E42682B" w:rsidR="68558B67">
              <w:rPr>
                <w:color w:val="000000" w:themeColor="text1" w:themeTint="FF" w:themeShade="FF"/>
                <w:lang w:val="en-US"/>
              </w:rPr>
              <w:t>ICT systems related areas</w:t>
            </w:r>
          </w:p>
          <w:p w:rsidR="00C068FD" w:rsidP="00C068FD" w:rsidRDefault="00C068FD" w14:paraId="7B258FEB" w14:textId="77777777">
            <w:pPr>
              <w:pStyle w:val="ListParagraph"/>
              <w:ind w:left="714"/>
              <w:rPr>
                <w:color w:val="000000"/>
                <w:lang w:val="en-US"/>
              </w:rPr>
            </w:pPr>
          </w:p>
          <w:p w:rsidR="00C068FD" w:rsidP="7E42682B" w:rsidRDefault="00C068FD" w14:paraId="53D56C8E" w14:textId="0283A459">
            <w:pPr>
              <w:numPr>
                <w:ilvl w:val="0"/>
                <w:numId w:val="17"/>
              </w:numPr>
              <w:suppressAutoHyphens/>
              <w:spacing/>
              <w:ind/>
              <w:contextualSpacing/>
              <w:rPr/>
            </w:pPr>
            <w:r w:rsidR="7A9EB312">
              <w:rPr/>
              <w:t xml:space="preserve">Educated to HNC/SVQ or similar </w:t>
            </w:r>
          </w:p>
          <w:p w:rsidRPr="00740306" w:rsidR="00343F64" w:rsidP="00740306" w:rsidRDefault="00343F64" w14:paraId="3DB26179" w14:textId="77777777">
            <w:pPr>
              <w:rPr>
                <w:snapToGrid w:val="0"/>
              </w:rPr>
            </w:pPr>
          </w:p>
        </w:tc>
        <w:tc>
          <w:tcPr>
            <w:tcW w:w="418" w:type="pct"/>
            <w:tcMar/>
          </w:tcPr>
          <w:p w:rsidR="005B11FD" w:rsidP="00584CD3" w:rsidRDefault="005B11FD" w14:paraId="7F522948" w14:textId="77777777">
            <w:pPr>
              <w:rPr>
                <w:snapToGrid w:val="0"/>
              </w:rPr>
            </w:pPr>
          </w:p>
          <w:p w:rsidR="000C3DFC" w:rsidP="00584CD3" w:rsidRDefault="000C3DFC" w14:paraId="0E06B68E" w14:textId="77777777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:rsidR="00343F64" w:rsidP="00584CD3" w:rsidRDefault="00343F64" w14:paraId="329621C1" w14:textId="77777777">
            <w:pPr>
              <w:rPr>
                <w:snapToGrid w:val="0"/>
              </w:rPr>
            </w:pPr>
          </w:p>
          <w:p w:rsidR="00C068FD" w:rsidP="00584CD3" w:rsidRDefault="00C068FD" w14:paraId="4499BD7C" w14:textId="77777777">
            <w:pPr>
              <w:rPr>
                <w:snapToGrid w:val="0"/>
              </w:rPr>
            </w:pPr>
          </w:p>
          <w:p w:rsidR="7E42682B" w:rsidRDefault="7E42682B" w14:paraId="7A8E79D4" w14:textId="4D113FBD">
            <w:pPr>
              <w:rPr/>
            </w:pPr>
          </w:p>
          <w:p w:rsidR="7E42682B" w:rsidRDefault="7E42682B" w14:paraId="23F47CF4" w14:textId="20E32D06">
            <w:pPr>
              <w:rPr/>
            </w:pPr>
          </w:p>
          <w:p w:rsidR="00343F64" w:rsidP="00584CD3" w:rsidRDefault="00343F64" w14:textId="77777777" w14:paraId="53EF3A0A">
            <w:pPr>
              <w:rPr/>
            </w:pPr>
            <w:r w:rsidR="3026CC43">
              <w:rPr>
                <w:snapToGrid w:val="0"/>
              </w:rPr>
              <w:t>AF</w:t>
            </w:r>
          </w:p>
          <w:p w:rsidR="00C068FD" w:rsidP="00584CD3" w:rsidRDefault="00C068FD" w14:paraId="1B926CAC" w14:textId="77777777">
            <w:pPr>
              <w:rPr>
                <w:snapToGrid w:val="0"/>
              </w:rPr>
            </w:pPr>
          </w:p>
          <w:p w:rsidRPr="005B11FD" w:rsidR="00C068FD" w:rsidP="00584CD3" w:rsidRDefault="00C068FD" w14:paraId="5B5FD08F" w14:textId="1E59F92B">
            <w:pPr>
              <w:rPr>
                <w:snapToGrid w:val="0"/>
              </w:rPr>
            </w:pPr>
          </w:p>
        </w:tc>
        <w:tc>
          <w:tcPr>
            <w:tcW w:w="1852" w:type="pct"/>
            <w:tcMar/>
          </w:tcPr>
          <w:p w:rsidR="005B11FD" w:rsidP="00661CEA" w:rsidRDefault="005B11FD" w14:paraId="05D0E222" w14:textId="77777777">
            <w:pPr>
              <w:rPr>
                <w:snapToGrid w:val="0"/>
              </w:rPr>
            </w:pPr>
          </w:p>
          <w:p w:rsidRPr="0081126C" w:rsidR="00343F64" w:rsidP="7E42682B" w:rsidRDefault="00343F64" w14:paraId="56E25429" w14:textId="233FCFE4">
            <w:pPr>
              <w:pStyle w:val="ListParagraph"/>
              <w:numPr>
                <w:ilvl w:val="0"/>
                <w:numId w:val="21"/>
              </w:numPr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7E42682B" w:rsidR="32DD01E0">
              <w:rPr>
                <w:color w:val="000000" w:themeColor="text1" w:themeTint="FF" w:themeShade="FF"/>
                <w:lang w:val="en-US"/>
              </w:rPr>
              <w:t>Working towards Full Membership of CIPS</w:t>
            </w:r>
          </w:p>
          <w:p w:rsidRPr="0081126C" w:rsidR="00343F64" w:rsidP="7E42682B" w:rsidRDefault="00343F64" w14:paraId="43CA7463" w14:textId="54907D86">
            <w:pPr>
              <w:pStyle w:val="Normal"/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Pr="0081126C" w:rsidR="00343F64" w:rsidP="7E42682B" w:rsidRDefault="00343F64" w14:paraId="163D2D56" w14:textId="421D4E2B">
            <w:pPr>
              <w:pStyle w:val="Normal"/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Pr="0081126C" w:rsidR="00343F64" w:rsidP="7E42682B" w:rsidRDefault="00343F64" w14:paraId="6266F1AB" w14:textId="65FF97C6">
            <w:pPr>
              <w:pStyle w:val="Normal"/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Pr="0081126C" w:rsidR="00343F64" w:rsidP="7E42682B" w:rsidRDefault="00343F64" w14:paraId="650BADCC" w14:textId="0113B47A">
            <w:pPr>
              <w:pStyle w:val="Normal"/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Pr="0081126C" w:rsidR="00343F64" w:rsidP="7E42682B" w:rsidRDefault="00343F64" w14:paraId="03FBEF07" w14:textId="41647AA1">
            <w:pPr>
              <w:numPr>
                <w:ilvl w:val="0"/>
                <w:numId w:val="17"/>
              </w:numPr>
              <w:spacing/>
              <w:contextualSpacing/>
              <w:rPr/>
            </w:pPr>
            <w:r w:rsidR="6AED983B">
              <w:rPr/>
              <w:t>Educated to HND / Degree or similar</w:t>
            </w:r>
          </w:p>
          <w:p w:rsidRPr="0081126C" w:rsidR="00343F64" w:rsidP="7E42682B" w:rsidRDefault="00343F64" w14:paraId="79C93162" w14:textId="46413F71">
            <w:pPr>
              <w:pStyle w:val="Normal"/>
              <w:rPr>
                <w:snapToGrid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410" w:type="pct"/>
            <w:tcMar/>
          </w:tcPr>
          <w:p w:rsidR="005B11FD" w:rsidP="00584CD3" w:rsidRDefault="005B11FD" w14:paraId="36787E87" w14:textId="77777777">
            <w:pPr>
              <w:rPr>
                <w:snapToGrid w:val="0"/>
              </w:rPr>
            </w:pPr>
          </w:p>
          <w:p w:rsidRPr="0081126C" w:rsidR="00343F64" w:rsidP="00584CD3" w:rsidRDefault="00343F64" w14:paraId="6DA710C7" w14:textId="082E70E5">
            <w:pPr>
              <w:rPr/>
            </w:pPr>
            <w:r w:rsidR="32DD01E0">
              <w:rPr/>
              <w:t>AF</w:t>
            </w:r>
          </w:p>
          <w:p w:rsidRPr="0081126C" w:rsidR="00343F64" w:rsidP="7E42682B" w:rsidRDefault="00343F64" w14:paraId="6DD8C1BA" w14:textId="35199290">
            <w:pPr>
              <w:pStyle w:val="Normal"/>
              <w:rPr/>
            </w:pPr>
          </w:p>
          <w:p w:rsidRPr="0081126C" w:rsidR="00343F64" w:rsidP="7E42682B" w:rsidRDefault="00343F64" w14:paraId="6382BF3E" w14:textId="149B951A">
            <w:pPr>
              <w:pStyle w:val="Normal"/>
              <w:rPr/>
            </w:pPr>
          </w:p>
          <w:p w:rsidRPr="0081126C" w:rsidR="00343F64" w:rsidP="7E42682B" w:rsidRDefault="00343F64" w14:paraId="30242027" w14:textId="13C2061B">
            <w:pPr>
              <w:pStyle w:val="Normal"/>
              <w:rPr/>
            </w:pPr>
          </w:p>
          <w:p w:rsidRPr="0081126C" w:rsidR="00343F64" w:rsidP="7E42682B" w:rsidRDefault="00343F64" w14:paraId="373246CA" w14:textId="1325B511">
            <w:pPr>
              <w:pStyle w:val="Normal"/>
              <w:rPr/>
            </w:pPr>
          </w:p>
          <w:p w:rsidRPr="0081126C" w:rsidR="00343F64" w:rsidP="7E42682B" w:rsidRDefault="00343F64" w14:paraId="479AD9AF" w14:textId="18037E1B">
            <w:pPr>
              <w:pStyle w:val="Normal"/>
              <w:rPr/>
            </w:pPr>
            <w:r w:rsidR="16E2EC63">
              <w:rPr/>
              <w:t>AF</w:t>
            </w:r>
          </w:p>
        </w:tc>
      </w:tr>
      <w:tr w:rsidR="005B11FD" w:rsidTr="7E42682B" w14:paraId="349FAEE3" w14:textId="77777777">
        <w:tc>
          <w:tcPr>
            <w:tcW w:w="606" w:type="pct"/>
            <w:tcMar/>
          </w:tcPr>
          <w:p w:rsidR="001E1FF0" w:rsidP="00584CD3" w:rsidRDefault="001E1FF0" w14:paraId="363AA412" w14:textId="77777777">
            <w:pPr>
              <w:rPr>
                <w:b/>
                <w:snapToGrid w:val="0"/>
              </w:rPr>
            </w:pPr>
          </w:p>
          <w:p w:rsidR="005B11FD" w:rsidP="00584CD3" w:rsidRDefault="005B11FD" w14:paraId="02B50EC6" w14:textId="77777777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:rsidRPr="0081126C" w:rsidR="005B11FD" w:rsidP="00584CD3" w:rsidRDefault="005B11FD" w14:paraId="7704794C" w14:textId="77777777">
            <w:pPr>
              <w:rPr>
                <w:b/>
                <w:snapToGrid w:val="0"/>
              </w:rPr>
            </w:pPr>
          </w:p>
        </w:tc>
        <w:tc>
          <w:tcPr>
            <w:tcW w:w="1714" w:type="pct"/>
            <w:tcMar/>
          </w:tcPr>
          <w:p w:rsidR="00AC4CEC" w:rsidP="00661CEA" w:rsidRDefault="00AC4CEC" w14:paraId="01AE61BC" w14:textId="77777777">
            <w:pPr>
              <w:rPr>
                <w:snapToGrid w:val="0"/>
              </w:rPr>
            </w:pPr>
          </w:p>
          <w:p w:rsidR="58B40039" w:rsidP="7E42682B" w:rsidRDefault="58B40039" w14:paraId="2C5764B0" w14:textId="4017CA6B">
            <w:pPr>
              <w:numPr>
                <w:ilvl w:val="0"/>
                <w:numId w:val="18"/>
              </w:numPr>
              <w:spacing/>
              <w:contextualSpacing/>
              <w:rPr/>
            </w:pPr>
            <w:r w:rsidR="58B40039">
              <w:rPr/>
              <w:t xml:space="preserve">Extensive </w:t>
            </w:r>
            <w:r w:rsidR="2766F0FA">
              <w:rPr/>
              <w:t xml:space="preserve">and in-depth </w:t>
            </w:r>
            <w:r w:rsidR="58B40039">
              <w:rPr/>
              <w:t>p</w:t>
            </w:r>
            <w:r w:rsidR="3ABCA86F">
              <w:rPr/>
              <w:t>revious</w:t>
            </w:r>
            <w:r w:rsidR="3ABCA86F">
              <w:rPr/>
              <w:t xml:space="preserve"> Procurement and or Logistics experience and </w:t>
            </w:r>
            <w:r w:rsidR="2B7A9B1A">
              <w:rPr/>
              <w:t xml:space="preserve">their </w:t>
            </w:r>
            <w:r w:rsidR="3ABCA86F">
              <w:rPr/>
              <w:t xml:space="preserve">related </w:t>
            </w:r>
            <w:r w:rsidR="1A0F1B08">
              <w:rPr/>
              <w:t xml:space="preserve">software systems </w:t>
            </w:r>
            <w:r w:rsidR="1950FABD">
              <w:rPr/>
              <w:t>required</w:t>
            </w:r>
            <w:r w:rsidR="1950FABD">
              <w:rPr/>
              <w:t xml:space="preserve"> </w:t>
            </w:r>
            <w:r w:rsidR="1A0F1B08">
              <w:rPr/>
              <w:t>(</w:t>
            </w:r>
            <w:r w:rsidR="1A0F1B08">
              <w:rPr/>
              <w:t>eg.</w:t>
            </w:r>
            <w:r w:rsidR="1A0F1B08">
              <w:rPr/>
              <w:t xml:space="preserve"> Pecos </w:t>
            </w:r>
            <w:r w:rsidR="660BD62B">
              <w:rPr/>
              <w:t>/ Genesis administration</w:t>
            </w:r>
            <w:r w:rsidR="3DB9E0C0">
              <w:rPr/>
              <w:t xml:space="preserve"> </w:t>
            </w:r>
            <w:r w:rsidR="3DB9E0C0">
              <w:rPr/>
              <w:t>related access</w:t>
            </w:r>
            <w:r w:rsidR="660BD62B">
              <w:rPr/>
              <w:t>)</w:t>
            </w:r>
            <w:r w:rsidR="570CA5E8">
              <w:rPr/>
              <w:t xml:space="preserve"> </w:t>
            </w:r>
          </w:p>
          <w:p w:rsidR="7E42682B" w:rsidP="7E42682B" w:rsidRDefault="7E42682B" w14:paraId="3B26225F" w14:textId="33A31AB8">
            <w:pPr>
              <w:pStyle w:val="Normal"/>
              <w:spacing/>
              <w:ind w:left="0"/>
              <w:contextualSpacing/>
              <w:rPr>
                <w:sz w:val="22"/>
                <w:szCs w:val="22"/>
              </w:rPr>
            </w:pPr>
          </w:p>
          <w:p w:rsidR="04032DF6" w:rsidP="7E42682B" w:rsidRDefault="04032DF6" w14:paraId="433ED248" w14:textId="01390E58">
            <w:pPr>
              <w:numPr>
                <w:ilvl w:val="0"/>
                <w:numId w:val="18"/>
              </w:numPr>
              <w:spacing/>
              <w:contextualSpacing/>
              <w:rPr>
                <w:color w:val="000000" w:themeColor="text1" w:themeTint="FF" w:themeShade="FF"/>
                <w:lang w:val="en-US"/>
              </w:rPr>
            </w:pPr>
            <w:r w:rsidRPr="7E42682B" w:rsidR="04032DF6">
              <w:rPr>
                <w:color w:val="000000" w:themeColor="text1" w:themeTint="FF" w:themeShade="FF"/>
                <w:lang w:val="en-US"/>
              </w:rPr>
              <w:t>Specialist knowledge of Implementing</w:t>
            </w:r>
            <w:r w:rsidRPr="7E42682B" w:rsidR="4AF7B96F">
              <w:rPr>
                <w:color w:val="000000" w:themeColor="text1" w:themeTint="FF" w:themeShade="FF"/>
                <w:lang w:val="en-US"/>
              </w:rPr>
              <w:t xml:space="preserve">, developing </w:t>
            </w:r>
            <w:r w:rsidRPr="7E42682B" w:rsidR="04032DF6">
              <w:rPr>
                <w:color w:val="000000" w:themeColor="text1" w:themeTint="FF" w:themeShade="FF"/>
                <w:lang w:val="en-US"/>
              </w:rPr>
              <w:t>and or managing electronic purchase order / inventory systems</w:t>
            </w:r>
          </w:p>
          <w:p w:rsidR="7E42682B" w:rsidP="7E42682B" w:rsidRDefault="7E42682B" w14:noSpellErr="1" w14:paraId="3463232F">
            <w:pPr>
              <w:pStyle w:val="Normal"/>
              <w:ind w:left="0"/>
              <w:rPr>
                <w:sz w:val="22"/>
                <w:szCs w:val="22"/>
              </w:rPr>
            </w:pPr>
          </w:p>
          <w:p w:rsidRPr="00C068FD" w:rsidR="000C3DFC" w:rsidP="7E42682B" w:rsidRDefault="00C068FD" w14:paraId="229349FC" w14:textId="4EA1DC18">
            <w:pPr>
              <w:pStyle w:val="ListParagraph"/>
              <w:numPr>
                <w:ilvl w:val="0"/>
                <w:numId w:val="18"/>
              </w:numPr>
              <w:rPr>
                <w:snapToGrid w:val="0"/>
                <w:color w:val="000000" w:themeColor="text1" w:themeTint="FF" w:themeShade="FF"/>
                <w:lang w:val="en-US"/>
              </w:rPr>
            </w:pPr>
            <w:r w:rsidRPr="7E42682B" w:rsidR="3EA417DE">
              <w:rPr>
                <w:color w:val="000000" w:themeColor="text1" w:themeTint="FF" w:themeShade="FF"/>
                <w:lang w:val="en-US"/>
              </w:rPr>
              <w:t xml:space="preserve">Experience of creating and managing e-catalogues to </w:t>
            </w:r>
            <w:r w:rsidRPr="7E42682B" w:rsidR="3EA417DE">
              <w:rPr>
                <w:color w:val="000000" w:themeColor="text1" w:themeTint="FF" w:themeShade="FF"/>
                <w:lang w:val="en-US"/>
              </w:rPr>
              <w:t>facilitate</w:t>
            </w:r>
            <w:r w:rsidRPr="7E42682B" w:rsidR="3EA417DE">
              <w:rPr>
                <w:color w:val="000000" w:themeColor="text1" w:themeTint="FF" w:themeShade="FF"/>
                <w:lang w:val="en-US"/>
              </w:rPr>
              <w:t xml:space="preserve"> corporate discipline within procurement </w:t>
            </w:r>
            <w:r w:rsidRPr="7E42682B" w:rsidR="47411015">
              <w:rPr>
                <w:color w:val="000000" w:themeColor="text1" w:themeTint="FF" w:themeShade="FF"/>
                <w:lang w:val="en-US"/>
              </w:rPr>
              <w:t xml:space="preserve">&amp; </w:t>
            </w:r>
            <w:r w:rsidRPr="7E42682B" w:rsidR="47411015">
              <w:rPr>
                <w:color w:val="000000" w:themeColor="text1" w:themeTint="FF" w:themeShade="FF"/>
                <w:lang w:val="en-US"/>
              </w:rPr>
              <w:t>logistics</w:t>
            </w:r>
            <w:r w:rsidRPr="7E42682B" w:rsidR="47411015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7E42682B" w:rsidR="3EA417DE">
              <w:rPr>
                <w:color w:val="000000" w:themeColor="text1" w:themeTint="FF" w:themeShade="FF"/>
                <w:lang w:val="en-US"/>
              </w:rPr>
              <w:t>activity</w:t>
            </w:r>
          </w:p>
          <w:p w:rsidRPr="00C068FD" w:rsidR="000C3DFC" w:rsidP="7E42682B" w:rsidRDefault="00C068FD" w14:paraId="6651AEE0" w14:textId="4EFD8503">
            <w:pPr>
              <w:pStyle w:val="Normal"/>
              <w:ind w:left="0"/>
              <w:rPr>
                <w:snapToGrid w:val="0"/>
                <w:sz w:val="22"/>
                <w:szCs w:val="22"/>
              </w:rPr>
            </w:pPr>
          </w:p>
          <w:p w:rsidRPr="00C068FD" w:rsidR="000C3DFC" w:rsidP="0019432B" w:rsidRDefault="00C068FD" w14:paraId="5BDA4A9A" w14:textId="580FB6D1">
            <w:pPr>
              <w:pStyle w:val="ListParagraph"/>
              <w:numPr>
                <w:ilvl w:val="0"/>
                <w:numId w:val="18"/>
              </w:numPr>
              <w:rPr/>
            </w:pPr>
            <w:r w:rsidRPr="7E42682B" w:rsidR="64EADAA0">
              <w:rPr>
                <w:color w:val="000000" w:themeColor="text1" w:themeTint="FF" w:themeShade="FF"/>
                <w:lang w:val="en-US"/>
              </w:rPr>
              <w:t>Experience of support to internal clients and delivery of agreed outcomes.</w:t>
            </w:r>
          </w:p>
          <w:p w:rsidRPr="00C068FD" w:rsidR="000C3DFC" w:rsidP="7E42682B" w:rsidRDefault="00C068FD" w14:paraId="29DEFF81" w14:textId="7C810295">
            <w:pPr>
              <w:pStyle w:val="Normal"/>
              <w:ind w:left="0"/>
              <w:rPr>
                <w:snapToGrid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  <w:tc>
          <w:tcPr>
            <w:tcW w:w="418" w:type="pct"/>
            <w:tcMar/>
          </w:tcPr>
          <w:p w:rsidR="005B11FD" w:rsidP="00661CEA" w:rsidRDefault="00AC4CEC" w14:paraId="6AFCCA35" w14:textId="77777777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</w:p>
          <w:p w:rsidR="000C3DFC" w:rsidP="00661CEA" w:rsidRDefault="000C3DFC" w14:paraId="7EE644FE" w14:textId="77777777">
            <w:pPr>
              <w:rPr>
                <w:snapToGrid w:val="0"/>
              </w:rPr>
            </w:pPr>
            <w:r w:rsidR="3D5B6D1D">
              <w:rPr>
                <w:snapToGrid w:val="0"/>
              </w:rPr>
              <w:t>AF</w:t>
            </w:r>
          </w:p>
          <w:p w:rsidR="000C3DFC" w:rsidP="00661CEA" w:rsidRDefault="000C3DFC" w14:paraId="62F1BA49" w14:textId="77777777" w14:noSpellErr="1">
            <w:pPr>
              <w:rPr/>
            </w:pPr>
          </w:p>
          <w:p w:rsidR="7E42682B" w:rsidP="7E42682B" w:rsidRDefault="7E42682B" w14:paraId="2871B9AE" w14:textId="0E33D49D">
            <w:pPr>
              <w:pStyle w:val="Normal"/>
              <w:rPr/>
            </w:pPr>
          </w:p>
          <w:p w:rsidR="7E42682B" w:rsidP="7E42682B" w:rsidRDefault="7E42682B" w14:paraId="4659A270" w14:textId="0984F7D3">
            <w:pPr>
              <w:pStyle w:val="Normal"/>
              <w:rPr/>
            </w:pPr>
          </w:p>
          <w:p w:rsidR="7E42682B" w:rsidP="7E42682B" w:rsidRDefault="7E42682B" w14:paraId="059EDD6C" w14:textId="7147F901">
            <w:pPr>
              <w:pStyle w:val="Normal"/>
              <w:rPr/>
            </w:pPr>
          </w:p>
          <w:p w:rsidR="00C068FD" w:rsidP="00661CEA" w:rsidRDefault="00C068FD" w14:paraId="6E845FA7" w14:textId="77777777">
            <w:pPr>
              <w:rPr>
                <w:snapToGrid w:val="0"/>
              </w:rPr>
            </w:pPr>
          </w:p>
          <w:p w:rsidR="000C3DFC" w:rsidP="00661CEA" w:rsidRDefault="000C3DFC" w14:paraId="67568167" w14:textId="5B8347F7">
            <w:pPr>
              <w:rPr/>
            </w:pPr>
            <w:r w:rsidR="77EE417C">
              <w:rPr>
                <w:snapToGrid w:val="0"/>
              </w:rPr>
              <w:t xml:space="preserve">AF &amp; </w:t>
            </w:r>
            <w:r w:rsidR="3D5B6D1D">
              <w:rPr>
                <w:snapToGrid w:val="0"/>
              </w:rPr>
              <w:t>SP</w:t>
            </w:r>
          </w:p>
          <w:p w:rsidR="00C068FD" w:rsidP="00661CEA" w:rsidRDefault="00C068FD" w14:paraId="7CAF3072" w14:textId="77777777" w14:noSpellErr="1">
            <w:pPr>
              <w:rPr/>
            </w:pPr>
          </w:p>
          <w:p w:rsidR="7E42682B" w:rsidP="7E42682B" w:rsidRDefault="7E42682B" w14:paraId="5323D58C" w14:textId="6B412E95">
            <w:pPr>
              <w:pStyle w:val="Normal"/>
              <w:rPr/>
            </w:pPr>
          </w:p>
          <w:p w:rsidR="00C068FD" w:rsidP="00661CEA" w:rsidRDefault="00C068FD" w14:paraId="67E2720F" w14:textId="77777777">
            <w:pPr>
              <w:rPr>
                <w:snapToGrid w:val="0"/>
              </w:rPr>
            </w:pPr>
          </w:p>
          <w:p w:rsidR="00C068FD" w:rsidP="00661CEA" w:rsidRDefault="0019432B" w14:paraId="753E91F9" w14:textId="520D9678">
            <w:pPr>
              <w:rPr/>
            </w:pPr>
            <w:r w:rsidR="5D875135">
              <w:rPr>
                <w:snapToGrid w:val="0"/>
              </w:rPr>
              <w:t>SP</w:t>
            </w:r>
          </w:p>
          <w:p w:rsidR="00C068FD" w:rsidP="00661CEA" w:rsidRDefault="00C068FD" w14:paraId="7C72E634" w14:textId="77777777">
            <w:pPr>
              <w:rPr>
                <w:snapToGrid w:val="0"/>
              </w:rPr>
            </w:pPr>
          </w:p>
          <w:p w:rsidR="00C068FD" w:rsidP="00661CEA" w:rsidRDefault="00C068FD" w14:paraId="5EF656B2" w14:textId="77777777">
            <w:pPr>
              <w:rPr>
                <w:snapToGrid w:val="0"/>
              </w:rPr>
            </w:pPr>
          </w:p>
          <w:p w:rsidR="7E42682B" w:rsidRDefault="7E42682B" w14:paraId="738CF0CB" w14:textId="4FC1A116">
            <w:pPr>
              <w:rPr/>
            </w:pPr>
          </w:p>
          <w:p w:rsidR="00C068FD" w:rsidP="00661CEA" w:rsidRDefault="00C068FD" w14:paraId="2B68C39B" w14:textId="7792CF6C">
            <w:pPr>
              <w:rPr/>
            </w:pPr>
            <w:r w:rsidR="5B534159">
              <w:rPr/>
              <w:t>SP</w:t>
            </w:r>
          </w:p>
          <w:p w:rsidR="00C068FD" w:rsidP="00661CEA" w:rsidRDefault="00C068FD" w14:paraId="6D24DC16" w14:textId="661B6938">
            <w:pPr>
              <w:rPr>
                <w:snapToGrid w:val="0"/>
              </w:rPr>
            </w:pPr>
          </w:p>
        </w:tc>
        <w:tc>
          <w:tcPr>
            <w:tcW w:w="1852" w:type="pct"/>
            <w:tcMar/>
          </w:tcPr>
          <w:p w:rsidR="00AC4CEC" w:rsidP="00661CEA" w:rsidRDefault="00AC4CEC" w14:paraId="3A1C1C79" w14:textId="77777777">
            <w:pPr>
              <w:pStyle w:val="ListParagraph"/>
              <w:ind w:left="360"/>
              <w:rPr>
                <w:snapToGrid w:val="0"/>
              </w:rPr>
            </w:pPr>
          </w:p>
          <w:p w:rsidRPr="000C3DFC" w:rsidR="000C3DFC" w:rsidP="000C3DFC" w:rsidRDefault="00C068FD" w14:paraId="637D17C2" w14:textId="13918411" w14:noSpellErr="1">
            <w:pPr>
              <w:rPr>
                <w:snapToGrid w:val="0"/>
              </w:rPr>
            </w:pPr>
          </w:p>
        </w:tc>
        <w:tc>
          <w:tcPr>
            <w:tcW w:w="410" w:type="pct"/>
            <w:tcMar/>
          </w:tcPr>
          <w:p w:rsidR="005B11FD" w:rsidP="00584CD3" w:rsidRDefault="005B11FD" w14:paraId="51056A75" w14:textId="77777777">
            <w:pPr>
              <w:rPr>
                <w:snapToGrid w:val="0"/>
              </w:rPr>
            </w:pPr>
          </w:p>
          <w:p w:rsidR="000C3DFC" w:rsidP="00584CD3" w:rsidRDefault="00C068FD" w14:paraId="57D1E371" w14:textId="77777777">
            <w:pPr>
              <w:rPr>
                <w:snapToGrid w:val="0"/>
              </w:rPr>
            </w:pPr>
          </w:p>
          <w:p w:rsidR="00AC4CEC" w:rsidP="00584CD3" w:rsidRDefault="00AC4CEC" w14:paraId="2A0F5732" w14:textId="77777777">
            <w:pPr>
              <w:rPr>
                <w:snapToGrid w:val="0"/>
              </w:rPr>
            </w:pPr>
          </w:p>
          <w:p w:rsidR="00AC4CEC" w:rsidP="00584CD3" w:rsidRDefault="00AC4CEC" w14:paraId="2990D748" w14:textId="77777777">
            <w:pPr>
              <w:rPr>
                <w:snapToGrid w:val="0"/>
              </w:rPr>
            </w:pPr>
          </w:p>
        </w:tc>
      </w:tr>
      <w:tr w:rsidR="005B11FD" w:rsidTr="7E42682B" w14:paraId="0992007F" w14:textId="77777777">
        <w:trPr>
          <w:trHeight w:val="1927"/>
        </w:trPr>
        <w:tc>
          <w:tcPr>
            <w:tcW w:w="606" w:type="pct"/>
            <w:tcMar/>
          </w:tcPr>
          <w:p w:rsidR="001E1FF0" w:rsidP="00584CD3" w:rsidRDefault="001E1FF0" w14:paraId="6D050A1C" w14:textId="77777777">
            <w:pPr>
              <w:rPr>
                <w:b/>
                <w:snapToGrid w:val="0"/>
              </w:rPr>
            </w:pPr>
          </w:p>
          <w:p w:rsidR="001E1FF0" w:rsidP="00584CD3" w:rsidRDefault="001E1FF0" w14:paraId="7561D798" w14:textId="77777777">
            <w:pPr>
              <w:rPr>
                <w:b/>
                <w:snapToGrid w:val="0"/>
              </w:rPr>
            </w:pPr>
          </w:p>
          <w:p w:rsidRPr="0081126C" w:rsidR="005B11FD" w:rsidP="00584CD3" w:rsidRDefault="005B11FD" w14:paraId="4598D323" w14:textId="7777777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  <w:tcMar/>
          </w:tcPr>
          <w:p w:rsidR="000C3DFC" w:rsidP="00661CEA" w:rsidRDefault="005B11FD" w14:paraId="12E8B55E" w14:textId="77777777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</w:p>
          <w:p w:rsidR="00C068FD" w:rsidP="00C068FD" w:rsidRDefault="00C068FD" w14:paraId="04828DDA" w14:textId="77777777">
            <w:pPr>
              <w:numPr>
                <w:ilvl w:val="0"/>
                <w:numId w:val="20"/>
              </w:numPr>
              <w:suppressAutoHyphens/>
              <w:contextualSpacing/>
            </w:pPr>
            <w:r>
              <w:rPr>
                <w:szCs w:val="22"/>
                <w:lang w:val="en-US"/>
              </w:rPr>
              <w:t>People management skills, able to resolve issues in a positive and productive manner.</w:t>
            </w:r>
          </w:p>
          <w:p w:rsidR="00C068FD" w:rsidP="00C068FD" w:rsidRDefault="00C068FD" w14:paraId="1F88883D" w14:textId="77777777">
            <w:pPr>
              <w:ind w:left="720"/>
              <w:contextualSpacing/>
              <w:rPr>
                <w:szCs w:val="22"/>
                <w:lang w:val="en-US"/>
              </w:rPr>
            </w:pPr>
          </w:p>
          <w:p w:rsidR="00C068FD" w:rsidP="00C068FD" w:rsidRDefault="00C068FD" w14:paraId="53DF4DCC" w14:textId="77777777">
            <w:pPr>
              <w:numPr>
                <w:ilvl w:val="0"/>
                <w:numId w:val="20"/>
              </w:numPr>
              <w:suppressAutoHyphens/>
              <w:contextualSpacing/>
            </w:pPr>
            <w:r>
              <w:rPr>
                <w:szCs w:val="22"/>
                <w:lang w:val="en-US"/>
              </w:rPr>
              <w:t>Good IT skills able to use Microsoft office products to a good standard.</w:t>
            </w:r>
          </w:p>
          <w:p w:rsidR="00C068FD" w:rsidP="00C068FD" w:rsidRDefault="00C068FD" w14:paraId="38B86972" w14:textId="77777777">
            <w:pPr>
              <w:pStyle w:val="ListParagraph"/>
              <w:ind w:left="714"/>
              <w:rPr>
                <w:szCs w:val="22"/>
                <w:lang w:val="en-US"/>
              </w:rPr>
            </w:pPr>
          </w:p>
          <w:p w:rsidR="00C068FD" w:rsidP="7E42682B" w:rsidRDefault="00C068FD" w14:paraId="69F1081B" w14:textId="654107E2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7E42682B" w:rsidR="3EA417DE">
              <w:rPr>
                <w:lang w:val="en-US"/>
              </w:rPr>
              <w:t>Excellent communication and presentation skills</w:t>
            </w:r>
            <w:r w:rsidRPr="7E42682B" w:rsidR="349D14BF">
              <w:rPr>
                <w:lang w:val="en-US"/>
              </w:rPr>
              <w:t>. (</w:t>
            </w:r>
            <w:r w:rsidRPr="7E42682B" w:rsidR="349D14BF">
              <w:rPr>
                <w:lang w:val="en-US"/>
              </w:rPr>
              <w:t>eg.</w:t>
            </w:r>
            <w:r w:rsidRPr="7E42682B" w:rsidR="349D14BF">
              <w:rPr>
                <w:lang w:val="en-US"/>
              </w:rPr>
              <w:t xml:space="preserve"> Ability to </w:t>
            </w:r>
            <w:r w:rsidRPr="7E42682B" w:rsidR="13EF8758">
              <w:rPr>
                <w:lang w:val="en-US"/>
              </w:rPr>
              <w:t xml:space="preserve">provide training &amp; support presentations) </w:t>
            </w:r>
          </w:p>
          <w:p w:rsidR="7E42682B" w:rsidP="7E42682B" w:rsidRDefault="7E42682B" w14:paraId="60005A4B" w14:textId="4CF3A053">
            <w:pPr>
              <w:pStyle w:val="Normal"/>
              <w:ind w:left="0"/>
              <w:rPr>
                <w:sz w:val="22"/>
                <w:szCs w:val="22"/>
                <w:lang w:val="en-US"/>
              </w:rPr>
            </w:pPr>
          </w:p>
          <w:p w:rsidRPr="00C068FD" w:rsidR="000C3DFC" w:rsidP="00C068FD" w:rsidRDefault="00C068FD" w14:paraId="5ED0D883" w14:textId="77777777">
            <w:pPr>
              <w:pStyle w:val="ListParagraph"/>
              <w:numPr>
                <w:ilvl w:val="0"/>
                <w:numId w:val="19"/>
              </w:numPr>
              <w:rPr>
                <w:snapToGrid w:val="0"/>
              </w:rPr>
            </w:pPr>
            <w:r w:rsidRPr="00C068FD">
              <w:rPr>
                <w:szCs w:val="22"/>
                <w:lang w:val="en-US"/>
              </w:rPr>
              <w:t>Excellent time management skills. Able to identify priorities and ability to delegate effectively without supervision</w:t>
            </w:r>
          </w:p>
        </w:tc>
        <w:tc>
          <w:tcPr>
            <w:tcW w:w="418" w:type="pct"/>
            <w:tcMar/>
          </w:tcPr>
          <w:p w:rsidR="00AC4CEC" w:rsidP="00AC4CEC" w:rsidRDefault="00AC4CEC" w14:paraId="0D0EF83A" w14:textId="77777777">
            <w:pPr>
              <w:rPr>
                <w:snapToGrid w:val="0"/>
              </w:rPr>
            </w:pPr>
          </w:p>
          <w:p w:rsidR="000C3DFC" w:rsidP="00AC4CEC" w:rsidRDefault="000C3DFC" w14:paraId="12558C5C" w14:textId="77777777">
            <w:pPr>
              <w:rPr>
                <w:snapToGrid w:val="0"/>
              </w:rPr>
            </w:pPr>
            <w:r w:rsidR="070D2CB5">
              <w:rPr>
                <w:snapToGrid w:val="0"/>
              </w:rPr>
              <w:t>SP</w:t>
            </w:r>
          </w:p>
          <w:p w:rsidR="000C3DFC" w:rsidP="00AC4CEC" w:rsidRDefault="000C3DFC" w14:paraId="76F65D3E" w14:textId="77777777">
            <w:pPr>
              <w:rPr>
                <w:snapToGrid w:val="0"/>
              </w:rPr>
            </w:pPr>
          </w:p>
          <w:p w:rsidR="000C3DFC" w:rsidP="00AC4CEC" w:rsidRDefault="000C3DFC" w14:paraId="6463F9B9" w14:textId="77777777">
            <w:pPr>
              <w:rPr>
                <w:snapToGrid w:val="0"/>
              </w:rPr>
            </w:pPr>
          </w:p>
          <w:p w:rsidR="000C3DFC" w:rsidP="00AC4CEC" w:rsidRDefault="000C3DFC" w14:paraId="6A70251E" w14:textId="77777777">
            <w:pPr>
              <w:rPr>
                <w:snapToGrid w:val="0"/>
              </w:rPr>
            </w:pPr>
          </w:p>
          <w:p w:rsidR="000C3DFC" w:rsidP="00AC4CEC" w:rsidRDefault="000C3DFC" w14:paraId="6B4CD3DA" w14:textId="77777777">
            <w:pPr>
              <w:rPr>
                <w:snapToGrid w:val="0"/>
              </w:rPr>
            </w:pPr>
            <w:r w:rsidR="070D2CB5">
              <w:rPr>
                <w:snapToGrid w:val="0"/>
              </w:rPr>
              <w:t>AF</w:t>
            </w:r>
          </w:p>
          <w:p w:rsidR="00C068FD" w:rsidP="00AC4CEC" w:rsidRDefault="00C068FD" w14:paraId="7D6837DF" w14:textId="77777777">
            <w:pPr>
              <w:rPr>
                <w:snapToGrid w:val="0"/>
              </w:rPr>
            </w:pPr>
          </w:p>
          <w:p w:rsidR="7E42682B" w:rsidRDefault="7E42682B" w14:paraId="0A118DC2" w14:textId="3592A5BD">
            <w:pPr>
              <w:rPr/>
            </w:pPr>
          </w:p>
          <w:p w:rsidR="00C068FD" w:rsidP="00AC4CEC" w:rsidRDefault="00C068FD" w14:paraId="22345296" w14:textId="77777777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  <w:p w:rsidR="00C068FD" w:rsidP="00AC4CEC" w:rsidRDefault="00C068FD" w14:paraId="4C50FF9C" w14:textId="77777777">
            <w:pPr>
              <w:rPr>
                <w:snapToGrid w:val="0"/>
              </w:rPr>
            </w:pPr>
          </w:p>
          <w:p w:rsidR="00C068FD" w:rsidP="00AC4CEC" w:rsidRDefault="00C068FD" w14:paraId="5A6AE993" w14:textId="77777777">
            <w:pPr>
              <w:rPr>
                <w:snapToGrid w:val="0"/>
              </w:rPr>
            </w:pPr>
          </w:p>
          <w:p w:rsidR="00C068FD" w:rsidP="00AC4CEC" w:rsidRDefault="00C068FD" w14:paraId="528F8770" w14:textId="77777777">
            <w:pPr>
              <w:rPr>
                <w:snapToGrid w:val="0"/>
              </w:rPr>
            </w:pPr>
          </w:p>
          <w:p w:rsidR="00C068FD" w:rsidP="00AC4CEC" w:rsidRDefault="00C068FD" w14:paraId="674BC820" w14:textId="77777777">
            <w:pPr>
              <w:rPr>
                <w:snapToGrid w:val="0"/>
              </w:rPr>
            </w:pPr>
            <w:r>
              <w:rPr>
                <w:snapToGrid w:val="0"/>
              </w:rPr>
              <w:t>SP</w:t>
            </w:r>
          </w:p>
        </w:tc>
        <w:tc>
          <w:tcPr>
            <w:tcW w:w="1852" w:type="pct"/>
            <w:tcMar/>
          </w:tcPr>
          <w:p w:rsidR="00170444" w:rsidP="00170444" w:rsidRDefault="00170444" w14:paraId="614957CD" w14:textId="77777777">
            <w:pPr>
              <w:pStyle w:val="ListParagraph"/>
              <w:ind w:left="360"/>
              <w:rPr>
                <w:snapToGrid w:val="0"/>
              </w:rPr>
            </w:pPr>
          </w:p>
          <w:p w:rsidRPr="000C3DFC" w:rsidR="00343F64" w:rsidP="000C3DFC" w:rsidRDefault="00343F64" w14:paraId="3558F2E8" w14:textId="77777777">
            <w:pPr>
              <w:rPr>
                <w:snapToGrid w:val="0"/>
              </w:rPr>
            </w:pPr>
            <w:r w:rsidR="3026CC43">
              <w:rPr>
                <w:snapToGrid w:val="0"/>
              </w:rPr>
              <w:t xml:space="preserve">Good knowledge of </w:t>
            </w:r>
            <w:r w:rsidR="3EA417DE">
              <w:rPr>
                <w:snapToGrid w:val="0"/>
              </w:rPr>
              <w:t xml:space="preserve">medical and surgical </w:t>
            </w:r>
            <w:r w:rsidR="3026CC43">
              <w:rPr>
                <w:snapToGrid w:val="0"/>
              </w:rPr>
              <w:t xml:space="preserve">products </w:t>
            </w:r>
          </w:p>
          <w:p w:rsidR="7E42682B" w:rsidP="7E42682B" w:rsidRDefault="7E42682B" w14:paraId="229CA43E" w14:textId="5D9E8573">
            <w:pPr>
              <w:pStyle w:val="Normal"/>
              <w:rPr/>
            </w:pPr>
          </w:p>
          <w:p w:rsidR="7E42682B" w:rsidP="7E42682B" w:rsidRDefault="7E42682B" w14:paraId="2F941348" w14:textId="02488750">
            <w:pPr>
              <w:pStyle w:val="Normal"/>
              <w:rPr/>
            </w:pPr>
          </w:p>
          <w:p w:rsidR="7E42682B" w:rsidP="7E42682B" w:rsidRDefault="7E42682B" w14:paraId="04A02E80" w14:textId="015CB547">
            <w:pPr>
              <w:pStyle w:val="Normal"/>
              <w:rPr/>
            </w:pPr>
          </w:p>
          <w:p w:rsidR="7E42682B" w:rsidP="7E42682B" w:rsidRDefault="7E42682B" w14:paraId="539F2365" w14:textId="7163F15D">
            <w:pPr>
              <w:pStyle w:val="Normal"/>
              <w:rPr/>
            </w:pPr>
          </w:p>
          <w:p w:rsidR="00AC4CEC" w:rsidP="00AC4CEC" w:rsidRDefault="00AC4CEC" w14:paraId="306B86C6" w14:textId="77777777">
            <w:pPr>
              <w:rPr>
                <w:snapToGrid w:val="0"/>
              </w:rPr>
            </w:pPr>
          </w:p>
          <w:p w:rsidR="00AC4CEC" w:rsidP="00AC4CEC" w:rsidRDefault="00AC4CEC" w14:paraId="281E2143" w14:textId="77777777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  <w:tcMar/>
          </w:tcPr>
          <w:p w:rsidR="00343F64" w:rsidP="00584CD3" w:rsidRDefault="00343F64" w14:paraId="6FF3C45D" w14:textId="77777777">
            <w:pPr>
              <w:rPr>
                <w:snapToGrid w:val="0"/>
              </w:rPr>
            </w:pPr>
          </w:p>
          <w:p w:rsidR="00343F64" w:rsidP="00584CD3" w:rsidRDefault="00343F64" w14:paraId="75C10963" w14:textId="77777777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:rsidTr="7E42682B" w14:paraId="2C390A8D" w14:textId="77777777">
        <w:tc>
          <w:tcPr>
            <w:tcW w:w="606" w:type="pct"/>
            <w:tcMar/>
          </w:tcPr>
          <w:p w:rsidR="001E1FF0" w:rsidP="00584CD3" w:rsidRDefault="001E1FF0" w14:paraId="4129C068" w14:textId="77777777">
            <w:pPr>
              <w:rPr>
                <w:b/>
                <w:snapToGrid w:val="0"/>
              </w:rPr>
            </w:pPr>
          </w:p>
          <w:p w:rsidRPr="0081126C" w:rsidR="005B11FD" w:rsidP="00584CD3" w:rsidRDefault="005B11FD" w14:paraId="79C73F6D" w14:textId="77777777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:rsidRPr="0081126C" w:rsidR="005B11FD" w:rsidP="00584CD3" w:rsidRDefault="005B11FD" w14:paraId="6BD93D25" w14:textId="77777777">
            <w:pPr>
              <w:rPr>
                <w:b/>
              </w:rPr>
            </w:pPr>
          </w:p>
        </w:tc>
        <w:tc>
          <w:tcPr>
            <w:tcW w:w="1714" w:type="pct"/>
            <w:tcMar/>
          </w:tcPr>
          <w:p w:rsidR="00AC4CEC" w:rsidP="00AC4CEC" w:rsidRDefault="00AC4CEC" w14:paraId="080B9AB9" w14:textId="77777777">
            <w:pPr>
              <w:pStyle w:val="ListParagraph"/>
              <w:rPr>
                <w:snapToGrid w:val="0"/>
              </w:rPr>
            </w:pPr>
          </w:p>
          <w:p w:rsidR="00584CD3" w:rsidP="00AC4CEC" w:rsidRDefault="000C3DFC" w14:paraId="403B5C6F" w14:textId="77777777">
            <w:pPr>
              <w:rPr>
                <w:snapToGrid w:val="0"/>
              </w:rPr>
            </w:pPr>
            <w:r>
              <w:rPr>
                <w:snapToGrid w:val="0"/>
              </w:rPr>
              <w:t>Ability to communicate effectively in a demanding customer-service environment</w:t>
            </w:r>
          </w:p>
        </w:tc>
        <w:tc>
          <w:tcPr>
            <w:tcW w:w="418" w:type="pct"/>
            <w:tcMar/>
          </w:tcPr>
          <w:p w:rsidR="00AC4CEC" w:rsidP="00584CD3" w:rsidRDefault="00AC4CEC" w14:paraId="4055F520" w14:textId="77777777">
            <w:pPr>
              <w:rPr>
                <w:snapToGrid w:val="0"/>
              </w:rPr>
            </w:pPr>
          </w:p>
          <w:p w:rsidR="000C3DFC" w:rsidP="00584CD3" w:rsidRDefault="000C3DFC" w14:paraId="3CA9AE8F" w14:textId="77777777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:rsidR="00266E8F" w:rsidP="00584CD3" w:rsidRDefault="00266E8F" w14:paraId="549A66EF" w14:textId="77777777">
            <w:pPr>
              <w:rPr>
                <w:snapToGrid w:val="0"/>
              </w:rPr>
            </w:pPr>
          </w:p>
        </w:tc>
        <w:tc>
          <w:tcPr>
            <w:tcW w:w="1852" w:type="pct"/>
            <w:tcMar/>
          </w:tcPr>
          <w:p w:rsidR="00AC4CEC" w:rsidP="00AC4CEC" w:rsidRDefault="00AC4CEC" w14:paraId="426BC780" w14:textId="77777777">
            <w:pPr>
              <w:rPr>
                <w:snapToGrid w:val="0"/>
              </w:rPr>
            </w:pPr>
          </w:p>
          <w:p w:rsidR="005B11FD" w:rsidP="00343F64" w:rsidRDefault="005B11FD" w14:paraId="3BD149D3" w14:textId="77777777">
            <w:pPr>
              <w:rPr>
                <w:snapToGrid w:val="0"/>
              </w:rPr>
            </w:pPr>
          </w:p>
        </w:tc>
        <w:tc>
          <w:tcPr>
            <w:tcW w:w="410" w:type="pct"/>
            <w:tcMar/>
          </w:tcPr>
          <w:p w:rsidR="005B11FD" w:rsidP="00584CD3" w:rsidRDefault="005B11FD" w14:paraId="6709F2B3" w14:textId="77777777">
            <w:pPr>
              <w:rPr>
                <w:snapToGrid w:val="0"/>
              </w:rPr>
            </w:pPr>
          </w:p>
          <w:p w:rsidRPr="00487F80" w:rsidR="00343F64" w:rsidP="00584CD3" w:rsidRDefault="00343F64" w14:paraId="03B0AF12" w14:textId="77777777">
            <w:pPr>
              <w:rPr>
                <w:snapToGrid w:val="0"/>
              </w:rPr>
            </w:pPr>
          </w:p>
        </w:tc>
      </w:tr>
      <w:tr w:rsidR="00584CD3" w:rsidTr="7E42682B" w14:paraId="397357C3" w14:textId="77777777">
        <w:tc>
          <w:tcPr>
            <w:tcW w:w="606" w:type="pct"/>
            <w:tcMar/>
          </w:tcPr>
          <w:p w:rsidR="00343F64" w:rsidP="00584CD3" w:rsidRDefault="00343F64" w14:paraId="235681DD" w14:textId="77777777">
            <w:pPr>
              <w:rPr>
                <w:b/>
                <w:snapToGrid w:val="0"/>
              </w:rPr>
            </w:pPr>
          </w:p>
          <w:p w:rsidR="001E1FF0" w:rsidP="00584CD3" w:rsidRDefault="00584CD3" w14:paraId="48C0CF6E" w14:textId="7777777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  <w:tcMar/>
          </w:tcPr>
          <w:p w:rsidR="000C3DFC" w:rsidP="00661CEA" w:rsidRDefault="000C3DFC" w14:paraId="27E28821" w14:textId="77777777">
            <w:pPr>
              <w:rPr>
                <w:snapToGrid w:val="0"/>
              </w:rPr>
            </w:pPr>
          </w:p>
          <w:p w:rsidR="00343F64" w:rsidP="000C3DFC" w:rsidRDefault="00343F64" w14:paraId="388D134F" w14:textId="412E8996">
            <w:pPr>
              <w:rPr/>
            </w:pPr>
            <w:r w:rsidR="78AE652A">
              <w:rPr>
                <w:snapToGrid w:val="0"/>
              </w:rPr>
              <w:t>A</w:t>
            </w:r>
            <w:r w:rsidR="3026CC43">
              <w:rPr>
                <w:snapToGrid w:val="0"/>
              </w:rPr>
              <w:t>daptable to meet the needs of the organisation</w:t>
            </w:r>
          </w:p>
          <w:p w:rsidR="000B3B8F" w:rsidP="000C3DFC" w:rsidRDefault="000B3B8F" w14:paraId="172A95D1" w14:textId="77777777">
            <w:pPr>
              <w:rPr>
                <w:snapToGrid w:val="0"/>
              </w:rPr>
            </w:pPr>
          </w:p>
          <w:p w:rsidR="00C068FD" w:rsidP="00C068FD" w:rsidRDefault="00C068FD" w14:paraId="51C8E6BD" w14:textId="77777777">
            <w:pPr>
              <w:rPr>
                <w:snapToGrid w:val="0"/>
              </w:rPr>
            </w:pPr>
          </w:p>
          <w:p w:rsidR="00C068FD" w:rsidP="00C068FD" w:rsidRDefault="00C068FD" w14:paraId="2348CCA2" w14:textId="1B833549">
            <w:pPr>
              <w:rPr>
                <w:snapToGrid w:val="0"/>
              </w:rPr>
            </w:pPr>
            <w:r w:rsidR="3EA417DE">
              <w:rPr>
                <w:snapToGrid w:val="0"/>
              </w:rPr>
              <w:t>Category B driving license with maximum of 3 penalty points</w:t>
            </w:r>
            <w:r w:rsidR="72CC00E8">
              <w:rPr>
                <w:snapToGrid w:val="0"/>
              </w:rPr>
              <w:t xml:space="preserve"> (Driving to other SAS sites will be </w:t>
            </w:r>
            <w:r w:rsidR="72CC00E8">
              <w:rPr>
                <w:snapToGrid w:val="0"/>
              </w:rPr>
              <w:t>required</w:t>
            </w:r>
            <w:r w:rsidR="72CC00E8">
              <w:rPr>
                <w:snapToGrid w:val="0"/>
              </w:rPr>
              <w:t xml:space="preserve"> on occasion) </w:t>
            </w:r>
          </w:p>
          <w:p w:rsidR="00C068FD" w:rsidP="000C3DFC" w:rsidRDefault="00C068FD" w14:paraId="3ADF32E0" w14:textId="77777777">
            <w:pPr>
              <w:rPr>
                <w:snapToGrid w:val="0"/>
              </w:rPr>
            </w:pPr>
          </w:p>
          <w:p w:rsidRPr="00661CEA" w:rsidR="000B3B8F" w:rsidP="000C3DFC" w:rsidRDefault="000B3B8F" w14:paraId="1FAF94EB" w14:textId="77777777">
            <w:pPr>
              <w:rPr>
                <w:snapToGrid w:val="0"/>
              </w:rPr>
            </w:pPr>
          </w:p>
        </w:tc>
        <w:tc>
          <w:tcPr>
            <w:tcW w:w="418" w:type="pct"/>
            <w:tcMar/>
          </w:tcPr>
          <w:p w:rsidR="00584CD3" w:rsidP="00584CD3" w:rsidRDefault="00584CD3" w14:paraId="2DF0B12C" w14:textId="77777777">
            <w:pPr>
              <w:rPr>
                <w:snapToGrid w:val="0"/>
              </w:rPr>
            </w:pPr>
          </w:p>
          <w:p w:rsidR="000C3DFC" w:rsidP="00584CD3" w:rsidRDefault="000C3DFC" w14:paraId="2451DCDE" w14:textId="77777777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:rsidR="00343F64" w:rsidP="00584CD3" w:rsidRDefault="00343F64" w14:paraId="7392E41F" w14:textId="77777777">
            <w:pPr>
              <w:rPr>
                <w:snapToGrid w:val="0"/>
              </w:rPr>
            </w:pPr>
          </w:p>
          <w:p w:rsidR="00C068FD" w:rsidP="00584CD3" w:rsidRDefault="00C068FD" w14:paraId="5A754A26" w14:textId="77777777">
            <w:pPr>
              <w:rPr>
                <w:snapToGrid w:val="0"/>
              </w:rPr>
            </w:pPr>
          </w:p>
          <w:p w:rsidR="00C068FD" w:rsidP="00584CD3" w:rsidRDefault="00C068FD" w14:paraId="60AA6FF7" w14:textId="77777777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:rsidR="00343F64" w:rsidP="00584CD3" w:rsidRDefault="00343F64" w14:paraId="0596409C" w14:textId="77777777">
            <w:pPr>
              <w:rPr>
                <w:snapToGrid w:val="0"/>
              </w:rPr>
            </w:pPr>
          </w:p>
          <w:p w:rsidR="00584CD3" w:rsidP="00584CD3" w:rsidRDefault="00584CD3" w14:paraId="70394708" w14:textId="77777777">
            <w:pPr>
              <w:rPr>
                <w:snapToGrid w:val="0"/>
              </w:rPr>
            </w:pPr>
          </w:p>
          <w:p w:rsidR="000B3B8F" w:rsidP="00584CD3" w:rsidRDefault="000B3B8F" w14:paraId="6066FE1B" w14:textId="77777777">
            <w:pPr>
              <w:rPr>
                <w:snapToGrid w:val="0"/>
              </w:rPr>
            </w:pPr>
          </w:p>
          <w:p w:rsidR="000B3B8F" w:rsidP="00584CD3" w:rsidRDefault="000B3B8F" w14:paraId="6A2F49EB" w14:textId="77777777">
            <w:pPr>
              <w:rPr>
                <w:snapToGrid w:val="0"/>
              </w:rPr>
            </w:pPr>
          </w:p>
        </w:tc>
        <w:tc>
          <w:tcPr>
            <w:tcW w:w="1852" w:type="pct"/>
            <w:tcMar/>
          </w:tcPr>
          <w:p w:rsidR="00584CD3" w:rsidP="00584CD3" w:rsidRDefault="00584CD3" w14:noSpellErr="1" w14:paraId="1D3FAA11" w14:textId="026B9F01">
            <w:pPr>
              <w:ind w:left="360"/>
              <w:rPr/>
            </w:pPr>
          </w:p>
          <w:p w:rsidR="00584CD3" w:rsidP="7E42682B" w:rsidRDefault="00584CD3" w14:paraId="6D2589BC" w14:textId="7863847C">
            <w:pPr>
              <w:pStyle w:val="Normal"/>
              <w:ind w:left="360"/>
              <w:rPr/>
            </w:pPr>
          </w:p>
          <w:p w:rsidR="00584CD3" w:rsidP="7E42682B" w:rsidRDefault="00584CD3" w14:paraId="31C44C31" w14:textId="515A2DF1">
            <w:pPr>
              <w:pStyle w:val="Normal"/>
              <w:ind w:left="360"/>
              <w:rPr/>
            </w:pPr>
          </w:p>
          <w:p w:rsidR="00584CD3" w:rsidP="7E42682B" w:rsidRDefault="00584CD3" w14:paraId="0EECC9BF" w14:textId="57C1DA94">
            <w:pPr>
              <w:pStyle w:val="Normal"/>
              <w:ind w:left="360"/>
              <w:rPr/>
            </w:pPr>
          </w:p>
          <w:p w:rsidR="00584CD3" w:rsidP="7E42682B" w:rsidRDefault="00584CD3" w14:paraId="33339CBB" w14:textId="2EC29A01">
            <w:pPr>
              <w:pStyle w:val="Normal"/>
              <w:ind w:left="360"/>
              <w:rPr/>
            </w:pPr>
            <w:r w:rsidR="0749907D">
              <w:rPr/>
              <w:t xml:space="preserve">Access to own vehicle will be desirable </w:t>
            </w:r>
          </w:p>
        </w:tc>
        <w:tc>
          <w:tcPr>
            <w:tcW w:w="410" w:type="pct"/>
            <w:tcMar/>
          </w:tcPr>
          <w:p w:rsidR="00584CD3" w:rsidP="00584CD3" w:rsidRDefault="00584CD3" w14:noSpellErr="1" w14:paraId="1CD12D8F" w14:textId="52223BA7">
            <w:pPr>
              <w:rPr/>
            </w:pPr>
          </w:p>
          <w:p w:rsidR="00584CD3" w:rsidP="7E42682B" w:rsidRDefault="00584CD3" w14:paraId="66BF6E4A" w14:textId="03CB8A15">
            <w:pPr>
              <w:pStyle w:val="Normal"/>
              <w:rPr/>
            </w:pPr>
          </w:p>
          <w:p w:rsidR="00584CD3" w:rsidP="7E42682B" w:rsidRDefault="00584CD3" w14:paraId="21C22BDE" w14:textId="31E40535">
            <w:pPr>
              <w:pStyle w:val="Normal"/>
              <w:rPr/>
            </w:pPr>
          </w:p>
          <w:p w:rsidR="00584CD3" w:rsidP="7E42682B" w:rsidRDefault="00584CD3" w14:paraId="614D8AE9" w14:textId="2981C2FB">
            <w:pPr>
              <w:pStyle w:val="Normal"/>
              <w:rPr/>
            </w:pPr>
          </w:p>
          <w:p w:rsidR="00584CD3" w:rsidP="7E42682B" w:rsidRDefault="00584CD3" w14:paraId="5E107C09" w14:textId="1D3ED8F5">
            <w:pPr>
              <w:pStyle w:val="Normal"/>
              <w:rPr/>
            </w:pPr>
            <w:r w:rsidR="0749907D">
              <w:rPr/>
              <w:t>AF</w:t>
            </w:r>
          </w:p>
        </w:tc>
      </w:tr>
    </w:tbl>
    <w:p w:rsidR="0081126C" w:rsidP="007C61E1" w:rsidRDefault="0081126C" w14:paraId="18FA9C4C" w14:textId="77777777"/>
    <w:sectPr w:rsidR="0081126C" w:rsidSect="00343F64">
      <w:pgSz w:w="16838" w:h="11906" w:orient="landscape"/>
      <w:pgMar w:top="1135" w:right="1440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0">
    <w:nsid w:val="2449b8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  <w:sz w:val="22"/>
        <w:szCs w:val="22"/>
        <w:lang w:val="en-US"/>
      </w:rPr>
    </w:lvl>
  </w:abstractNum>
  <w:abstractNum w:abstractNumId="1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  <w:lang w:eastAsia="en-GB"/>
      </w:rPr>
    </w:lvl>
  </w:abstractNum>
  <w:abstractNum w:abstractNumId="2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  <w:color w:val="000000"/>
        <w:sz w:val="22"/>
        <w:lang w:val="en-US"/>
      </w:rPr>
    </w:lvl>
  </w:abstractNum>
  <w:abstractNum w:abstractNumId="3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45E17CDB"/>
    <w:multiLevelType w:val="hybridMultilevel"/>
    <w:tmpl w:val="884EAE7E"/>
    <w:lvl w:ilvl="0" w:tplc="8B8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808B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78A2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E48E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7CD9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1A97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CC0D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16E4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D0C4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7D130AD5"/>
    <w:multiLevelType w:val="hybridMultilevel"/>
    <w:tmpl w:val="E9B456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21">
    <w:abstractNumId w:val="20"/>
  </w:num>
  <w:num w:numId="1" w16cid:durableId="1520312289">
    <w:abstractNumId w:val="19"/>
  </w:num>
  <w:num w:numId="2" w16cid:durableId="412434659">
    <w:abstractNumId w:val="3"/>
  </w:num>
  <w:num w:numId="3" w16cid:durableId="469325088">
    <w:abstractNumId w:val="10"/>
  </w:num>
  <w:num w:numId="4" w16cid:durableId="1266840720">
    <w:abstractNumId w:val="16"/>
  </w:num>
  <w:num w:numId="5" w16cid:durableId="1334844617">
    <w:abstractNumId w:val="14"/>
  </w:num>
  <w:num w:numId="6" w16cid:durableId="553541877">
    <w:abstractNumId w:val="11"/>
  </w:num>
  <w:num w:numId="7" w16cid:durableId="1873226958">
    <w:abstractNumId w:val="6"/>
  </w:num>
  <w:num w:numId="8" w16cid:durableId="742720376">
    <w:abstractNumId w:val="9"/>
  </w:num>
  <w:num w:numId="9" w16cid:durableId="1262640790">
    <w:abstractNumId w:val="5"/>
  </w:num>
  <w:num w:numId="10" w16cid:durableId="848372675">
    <w:abstractNumId w:val="15"/>
  </w:num>
  <w:num w:numId="11" w16cid:durableId="322662665">
    <w:abstractNumId w:val="8"/>
  </w:num>
  <w:num w:numId="12" w16cid:durableId="568422280">
    <w:abstractNumId w:val="17"/>
  </w:num>
  <w:num w:numId="13" w16cid:durableId="1877741066">
    <w:abstractNumId w:val="4"/>
  </w:num>
  <w:num w:numId="14" w16cid:durableId="687489086">
    <w:abstractNumId w:val="7"/>
  </w:num>
  <w:num w:numId="15" w16cid:durableId="1861964533">
    <w:abstractNumId w:val="12"/>
  </w:num>
  <w:num w:numId="16" w16cid:durableId="1686055921">
    <w:abstractNumId w:val="1"/>
  </w:num>
  <w:num w:numId="17" w16cid:durableId="938945902">
    <w:abstractNumId w:val="2"/>
  </w:num>
  <w:num w:numId="18" w16cid:durableId="2110462791">
    <w:abstractNumId w:val="13"/>
  </w:num>
  <w:num w:numId="19" w16cid:durableId="1603417352">
    <w:abstractNumId w:val="18"/>
  </w:num>
  <w:num w:numId="20" w16cid:durableId="1390616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6C"/>
    <w:rsid w:val="000B3B8F"/>
    <w:rsid w:val="000C1110"/>
    <w:rsid w:val="000C3DFC"/>
    <w:rsid w:val="000D30EB"/>
    <w:rsid w:val="000F6DC3"/>
    <w:rsid w:val="00170444"/>
    <w:rsid w:val="0019432B"/>
    <w:rsid w:val="001E1FF0"/>
    <w:rsid w:val="002057C9"/>
    <w:rsid w:val="0026561E"/>
    <w:rsid w:val="00266E8F"/>
    <w:rsid w:val="002777C0"/>
    <w:rsid w:val="002E1286"/>
    <w:rsid w:val="00337938"/>
    <w:rsid w:val="00343F64"/>
    <w:rsid w:val="00344043"/>
    <w:rsid w:val="00346900"/>
    <w:rsid w:val="00350876"/>
    <w:rsid w:val="0044675C"/>
    <w:rsid w:val="00487F80"/>
    <w:rsid w:val="00524A43"/>
    <w:rsid w:val="00584CD3"/>
    <w:rsid w:val="005A2375"/>
    <w:rsid w:val="005B11FD"/>
    <w:rsid w:val="005C1872"/>
    <w:rsid w:val="005E0794"/>
    <w:rsid w:val="005F0D07"/>
    <w:rsid w:val="00661CEA"/>
    <w:rsid w:val="006760B8"/>
    <w:rsid w:val="00740306"/>
    <w:rsid w:val="007930D0"/>
    <w:rsid w:val="007B06F3"/>
    <w:rsid w:val="007C61E1"/>
    <w:rsid w:val="007E068A"/>
    <w:rsid w:val="0081126C"/>
    <w:rsid w:val="00903EA0"/>
    <w:rsid w:val="0097057F"/>
    <w:rsid w:val="009B056A"/>
    <w:rsid w:val="009E564A"/>
    <w:rsid w:val="00A10779"/>
    <w:rsid w:val="00A66232"/>
    <w:rsid w:val="00AC17DB"/>
    <w:rsid w:val="00AC4CEC"/>
    <w:rsid w:val="00B76099"/>
    <w:rsid w:val="00B83357"/>
    <w:rsid w:val="00C068FD"/>
    <w:rsid w:val="00C14922"/>
    <w:rsid w:val="00C90C86"/>
    <w:rsid w:val="00CE132A"/>
    <w:rsid w:val="00D8098E"/>
    <w:rsid w:val="00DA155A"/>
    <w:rsid w:val="00DC7847"/>
    <w:rsid w:val="00DD41EF"/>
    <w:rsid w:val="00E04616"/>
    <w:rsid w:val="00E65582"/>
    <w:rsid w:val="00E8381B"/>
    <w:rsid w:val="00E87EF8"/>
    <w:rsid w:val="00EC2082"/>
    <w:rsid w:val="00EC514E"/>
    <w:rsid w:val="00ED0B3D"/>
    <w:rsid w:val="00F07782"/>
    <w:rsid w:val="00FA6AA6"/>
    <w:rsid w:val="04032DF6"/>
    <w:rsid w:val="049C18BB"/>
    <w:rsid w:val="059B4612"/>
    <w:rsid w:val="070D2CB5"/>
    <w:rsid w:val="0749907D"/>
    <w:rsid w:val="0D204B0D"/>
    <w:rsid w:val="0DB7798C"/>
    <w:rsid w:val="0E175E45"/>
    <w:rsid w:val="10C358B3"/>
    <w:rsid w:val="13374E3B"/>
    <w:rsid w:val="13EF8758"/>
    <w:rsid w:val="15A26810"/>
    <w:rsid w:val="16D26B1E"/>
    <w:rsid w:val="16E2EC63"/>
    <w:rsid w:val="180ABF5E"/>
    <w:rsid w:val="1950FABD"/>
    <w:rsid w:val="1A0F1B08"/>
    <w:rsid w:val="2031C6BF"/>
    <w:rsid w:val="210D2B9E"/>
    <w:rsid w:val="25E09CC1"/>
    <w:rsid w:val="2766F0FA"/>
    <w:rsid w:val="277C6D22"/>
    <w:rsid w:val="2B7A9B1A"/>
    <w:rsid w:val="2C48B30A"/>
    <w:rsid w:val="2D228B55"/>
    <w:rsid w:val="2F6ABF42"/>
    <w:rsid w:val="3026CC43"/>
    <w:rsid w:val="32DD01E0"/>
    <w:rsid w:val="349D14BF"/>
    <w:rsid w:val="3775D127"/>
    <w:rsid w:val="380B08ED"/>
    <w:rsid w:val="38F8ACF7"/>
    <w:rsid w:val="3A947D58"/>
    <w:rsid w:val="3ABCA86F"/>
    <w:rsid w:val="3D5B6D1D"/>
    <w:rsid w:val="3DB9E0C0"/>
    <w:rsid w:val="3DCC1E1A"/>
    <w:rsid w:val="3EA417DE"/>
    <w:rsid w:val="458C92EA"/>
    <w:rsid w:val="4607787C"/>
    <w:rsid w:val="47411015"/>
    <w:rsid w:val="4793E277"/>
    <w:rsid w:val="48480B50"/>
    <w:rsid w:val="4AF7B96F"/>
    <w:rsid w:val="4F4EB6E3"/>
    <w:rsid w:val="50D459AA"/>
    <w:rsid w:val="5512F5A1"/>
    <w:rsid w:val="561102FF"/>
    <w:rsid w:val="570CA5E8"/>
    <w:rsid w:val="584A9663"/>
    <w:rsid w:val="5884A0D7"/>
    <w:rsid w:val="58B40039"/>
    <w:rsid w:val="5B534159"/>
    <w:rsid w:val="5B823725"/>
    <w:rsid w:val="5D875135"/>
    <w:rsid w:val="5E1C14E4"/>
    <w:rsid w:val="622B831D"/>
    <w:rsid w:val="63C7537E"/>
    <w:rsid w:val="6408BE38"/>
    <w:rsid w:val="64EADAA0"/>
    <w:rsid w:val="660BD62B"/>
    <w:rsid w:val="68558B67"/>
    <w:rsid w:val="6A80E8C6"/>
    <w:rsid w:val="6AED983B"/>
    <w:rsid w:val="6D7102E3"/>
    <w:rsid w:val="6ED7E937"/>
    <w:rsid w:val="70A8A3A5"/>
    <w:rsid w:val="71840884"/>
    <w:rsid w:val="72CC00E8"/>
    <w:rsid w:val="74B811DE"/>
    <w:rsid w:val="75472ABB"/>
    <w:rsid w:val="757C14C8"/>
    <w:rsid w:val="765779A7"/>
    <w:rsid w:val="77EE417C"/>
    <w:rsid w:val="78AE652A"/>
    <w:rsid w:val="7A9EB312"/>
    <w:rsid w:val="7E42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D9EE25"/>
  <w15:docId w15:val="{F0A110E5-F754-4199-9F26-4FC7FAAF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4199b9c-a89e-442f-9799-431511f14748}" enabled="1" method="Privileged" siteId="{10efe0bd-a030-4bca-809c-b5e6745e499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Scottish Ambulance Service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PERSON SPECIFICATION</dc:title>
  <dc:creator>RCM</dc:creator>
  <lastModifiedBy>Alex Little (SAS)</lastModifiedBy>
  <revision>4</revision>
  <dcterms:created xsi:type="dcterms:W3CDTF">2024-03-27T13:31:00.0000000Z</dcterms:created>
  <dcterms:modified xsi:type="dcterms:W3CDTF">2024-03-27T14:11:16.6419185Z</dcterms:modified>
</coreProperties>
</file>